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2FB" w:rsidRDefault="002662FB" w:rsidP="002662FB">
      <w:pPr>
        <w:widowControl w:val="0"/>
        <w:autoSpaceDE w:val="0"/>
        <w:autoSpaceDN w:val="0"/>
        <w:adjustRightInd w:val="0"/>
        <w:rPr>
          <w:rFonts w:ascii="Arial" w:hAnsi="Arial" w:cs="Arial"/>
          <w:b/>
          <w:bCs/>
          <w:sz w:val="34"/>
          <w:szCs w:val="34"/>
        </w:rPr>
      </w:pPr>
      <w:r>
        <w:rPr>
          <w:rFonts w:ascii="Arial" w:hAnsi="Arial" w:cs="Arial"/>
          <w:b/>
          <w:bCs/>
          <w:color w:val="29AA00"/>
          <w:sz w:val="34"/>
          <w:szCs w:val="34"/>
        </w:rPr>
        <w:t>January 3-4th, 2013</w:t>
      </w:r>
    </w:p>
    <w:p w:rsidR="002662FB" w:rsidRDefault="002662FB" w:rsidP="002662FB">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Happy birthday to Carey on Thursday and to Patti J. on Friday! What a great way to celebrate your special day - returning to school! We're glad you were both born</w:t>
      </w:r>
      <w:proofErr w:type="gramStart"/>
      <w:r>
        <w:rPr>
          <w:rFonts w:ascii="Arial" w:hAnsi="Arial" w:cs="Arial"/>
          <w:sz w:val="26"/>
          <w:szCs w:val="26"/>
        </w:rPr>
        <w:t>!.</w:t>
      </w:r>
      <w:proofErr w:type="gramEnd"/>
    </w:p>
    <w:p w:rsidR="002662FB" w:rsidRDefault="002662FB" w:rsidP="002662FB">
      <w:pPr>
        <w:widowControl w:val="0"/>
        <w:numPr>
          <w:ilvl w:val="0"/>
          <w:numId w:val="1"/>
        </w:numPr>
        <w:tabs>
          <w:tab w:val="left" w:pos="220"/>
          <w:tab w:val="left" w:pos="720"/>
        </w:tabs>
        <w:autoSpaceDE w:val="0"/>
        <w:autoSpaceDN w:val="0"/>
        <w:adjustRightInd w:val="0"/>
        <w:ind w:hanging="720"/>
        <w:rPr>
          <w:rFonts w:ascii="Arial" w:hAnsi="Arial" w:cs="Arial"/>
          <w:sz w:val="26"/>
          <w:szCs w:val="26"/>
        </w:rPr>
      </w:pPr>
      <w:proofErr w:type="spellStart"/>
      <w:r>
        <w:rPr>
          <w:rFonts w:ascii="Arial" w:hAnsi="Arial" w:cs="Arial"/>
          <w:sz w:val="26"/>
          <w:szCs w:val="26"/>
        </w:rPr>
        <w:t>Welome</w:t>
      </w:r>
      <w:proofErr w:type="spellEnd"/>
      <w:r>
        <w:rPr>
          <w:rFonts w:ascii="Arial" w:hAnsi="Arial" w:cs="Arial"/>
          <w:sz w:val="26"/>
          <w:szCs w:val="26"/>
        </w:rPr>
        <w:t xml:space="preserve"> back! I hope you had a wonderful holiday with those you love. I read 5 books (none of which were </w:t>
      </w:r>
      <w:proofErr w:type="gramStart"/>
      <w:r>
        <w:rPr>
          <w:rFonts w:ascii="Arial" w:hAnsi="Arial" w:cs="Arial"/>
          <w:sz w:val="26"/>
          <w:szCs w:val="26"/>
        </w:rPr>
        <w:t>professional :b</w:t>
      </w:r>
      <w:proofErr w:type="gramEnd"/>
      <w:r>
        <w:rPr>
          <w:rFonts w:ascii="Arial" w:hAnsi="Arial" w:cs="Arial"/>
          <w:sz w:val="26"/>
          <w:szCs w:val="26"/>
        </w:rPr>
        <w:t xml:space="preserve"> and saw 3 movies! Jacob marched in a parade (that's on </w:t>
      </w:r>
      <w:proofErr w:type="spellStart"/>
      <w:r>
        <w:rPr>
          <w:rFonts w:ascii="Arial" w:hAnsi="Arial" w:cs="Arial"/>
          <w:sz w:val="26"/>
          <w:szCs w:val="26"/>
        </w:rPr>
        <w:t>Youtube</w:t>
      </w:r>
      <w:proofErr w:type="spellEnd"/>
      <w:r>
        <w:rPr>
          <w:rFonts w:ascii="Arial" w:hAnsi="Arial" w:cs="Arial"/>
          <w:sz w:val="26"/>
          <w:szCs w:val="26"/>
        </w:rPr>
        <w:t xml:space="preserve">!) in Siena Italy and then ended his trip in Rome where he toured the </w:t>
      </w:r>
      <w:proofErr w:type="spellStart"/>
      <w:r>
        <w:rPr>
          <w:rFonts w:ascii="Arial" w:hAnsi="Arial" w:cs="Arial"/>
          <w:sz w:val="26"/>
          <w:szCs w:val="26"/>
        </w:rPr>
        <w:t>Coloseum</w:t>
      </w:r>
      <w:proofErr w:type="spellEnd"/>
      <w:r>
        <w:rPr>
          <w:rFonts w:ascii="Arial" w:hAnsi="Arial" w:cs="Arial"/>
          <w:sz w:val="26"/>
          <w:szCs w:val="26"/>
        </w:rPr>
        <w:t xml:space="preserve">, the Vatican, saw the Sistine Chapel and played a concert in Vatican Square! What a strange feeling to know your child is thousands of miles away having an experience of a </w:t>
      </w:r>
      <w:proofErr w:type="gramStart"/>
      <w:r>
        <w:rPr>
          <w:rFonts w:ascii="Arial" w:hAnsi="Arial" w:cs="Arial"/>
          <w:sz w:val="26"/>
          <w:szCs w:val="26"/>
        </w:rPr>
        <w:t>life time</w:t>
      </w:r>
      <w:proofErr w:type="gramEnd"/>
      <w:r>
        <w:rPr>
          <w:rFonts w:ascii="Arial" w:hAnsi="Arial" w:cs="Arial"/>
          <w:sz w:val="26"/>
          <w:szCs w:val="26"/>
        </w:rPr>
        <w:t>!</w:t>
      </w:r>
    </w:p>
    <w:p w:rsidR="002662FB" w:rsidRDefault="002662FB" w:rsidP="002662FB">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There are plans already being formulated to change the entrance of the elementary and middle schools after the horrific event in Newtown. I appreciate the administrations' prompt response. In addition, we'll be hiring for a third office assistant to add 3 hours in order for the office to be completely covered. This could be temporary given what will happen with the entrance reconfiguration.</w:t>
      </w:r>
    </w:p>
    <w:p w:rsidR="002662FB" w:rsidRDefault="002662FB" w:rsidP="002662FB">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Tina and Christina, please look at your schedules for next week as I'd like to find a time to interview for the EA position that is vacant based on Barb leaving. If you'd send me some dates that might work, I'd greatly appreciate it. Thanks.</w:t>
      </w:r>
    </w:p>
    <w:p w:rsidR="002662FB" w:rsidRDefault="002662FB" w:rsidP="002662FB">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F50000"/>
          <w:sz w:val="26"/>
          <w:szCs w:val="26"/>
        </w:rPr>
        <w:t>I'm sorry to inconvenience those of you who have signed up for the computer lab to complete MAP testing from 12:45-1:45 but we'll need to accommodate I-time from 1:00-1:30 as they have a group that uses the lab and are unable to substitute with a mobile lab as one is already taken. Please change your dates and if another week is necessary to add on, let me know and I'll be happy to do so. If you have not signed up,</w:t>
      </w:r>
      <w:r>
        <w:rPr>
          <w:rFonts w:ascii="Arial" w:hAnsi="Arial" w:cs="Arial"/>
          <w:color w:val="F50000"/>
          <w:sz w:val="26"/>
          <w:szCs w:val="26"/>
        </w:rPr>
        <w:t xml:space="preserve"> </w:t>
      </w:r>
      <w:r>
        <w:rPr>
          <w:rFonts w:ascii="Arial" w:hAnsi="Arial" w:cs="Arial"/>
          <w:b/>
          <w:bCs/>
          <w:color w:val="F5004C"/>
          <w:sz w:val="26"/>
          <w:szCs w:val="26"/>
        </w:rPr>
        <w:t>please</w:t>
      </w:r>
      <w:r>
        <w:rPr>
          <w:rFonts w:ascii="Arial" w:hAnsi="Arial" w:cs="Arial"/>
          <w:b/>
          <w:bCs/>
          <w:sz w:val="26"/>
          <w:szCs w:val="26"/>
        </w:rPr>
        <w:t xml:space="preserve"> </w:t>
      </w:r>
      <w:r>
        <w:rPr>
          <w:rFonts w:ascii="Arial" w:hAnsi="Arial" w:cs="Arial"/>
          <w:b/>
          <w:bCs/>
          <w:color w:val="F50000"/>
          <w:sz w:val="26"/>
          <w:szCs w:val="26"/>
        </w:rPr>
        <w:t>determine which dates work for your class to begin testing for MAP once we return from winter break and sign up accordingly</w:t>
      </w:r>
      <w:proofErr w:type="gramStart"/>
      <w:r>
        <w:rPr>
          <w:rFonts w:ascii="Arial" w:hAnsi="Arial" w:cs="Arial"/>
          <w:b/>
          <w:bCs/>
          <w:color w:val="F50000"/>
          <w:sz w:val="26"/>
          <w:szCs w:val="26"/>
        </w:rPr>
        <w:t>.</w:t>
      </w:r>
      <w:r>
        <w:rPr>
          <w:rFonts w:ascii="Arial" w:hAnsi="Arial" w:cs="Arial"/>
          <w:sz w:val="26"/>
          <w:szCs w:val="26"/>
        </w:rPr>
        <w:t> </w:t>
      </w:r>
      <w:proofErr w:type="gramEnd"/>
      <w:r>
        <w:rPr>
          <w:rFonts w:ascii="Arial" w:hAnsi="Arial" w:cs="Arial"/>
          <w:b/>
          <w:bCs/>
          <w:color w:val="F50000"/>
          <w:sz w:val="26"/>
          <w:szCs w:val="26"/>
        </w:rPr>
        <w:t xml:space="preserve">Tina and Christina, you'll need to sign up as well. Your students take 2 reading and 2 math </w:t>
      </w:r>
      <w:proofErr w:type="gramStart"/>
      <w:r>
        <w:rPr>
          <w:rFonts w:ascii="Arial" w:hAnsi="Arial" w:cs="Arial"/>
          <w:b/>
          <w:bCs/>
          <w:color w:val="F50000"/>
          <w:sz w:val="26"/>
          <w:szCs w:val="26"/>
        </w:rPr>
        <w:t>tests which</w:t>
      </w:r>
      <w:proofErr w:type="gramEnd"/>
      <w:r>
        <w:rPr>
          <w:rFonts w:ascii="Arial" w:hAnsi="Arial" w:cs="Arial"/>
          <w:b/>
          <w:bCs/>
          <w:color w:val="F50000"/>
          <w:sz w:val="26"/>
          <w:szCs w:val="26"/>
        </w:rPr>
        <w:t xml:space="preserve"> you should break up into 2 sessions each. </w:t>
      </w:r>
      <w:r>
        <w:rPr>
          <w:rFonts w:ascii="Arial" w:hAnsi="Arial" w:cs="Arial"/>
          <w:b/>
          <w:bCs/>
          <w:color w:val="F50000"/>
          <w:sz w:val="26"/>
          <w:szCs w:val="26"/>
          <w:u w:val="single"/>
        </w:rPr>
        <w:t>You may decide whether or not you'd like to take Language in addition to math and reading.</w:t>
      </w:r>
      <w:r>
        <w:rPr>
          <w:rFonts w:ascii="Arial" w:hAnsi="Arial" w:cs="Arial"/>
          <w:b/>
          <w:bCs/>
          <w:color w:val="F50000"/>
          <w:sz w:val="26"/>
          <w:szCs w:val="26"/>
        </w:rPr>
        <w:t xml:space="preserve"> </w:t>
      </w:r>
      <w:r>
        <w:rPr>
          <w:rFonts w:ascii="Arial" w:hAnsi="Arial" w:cs="Arial"/>
          <w:sz w:val="26"/>
          <w:szCs w:val="26"/>
        </w:rPr>
        <w:t xml:space="preserve">Here is a link to the </w:t>
      </w:r>
      <w:hyperlink r:id="rId6" w:history="1">
        <w:r>
          <w:rPr>
            <w:rFonts w:ascii="Arial" w:hAnsi="Arial" w:cs="Arial"/>
            <w:color w:val="0000F6"/>
            <w:sz w:val="26"/>
            <w:szCs w:val="26"/>
            <w:u w:val="single" w:color="0000F6"/>
          </w:rPr>
          <w:t>2013 winter MAP schedule</w:t>
        </w:r>
      </w:hyperlink>
      <w:r>
        <w:rPr>
          <w:rFonts w:ascii="Arial" w:hAnsi="Arial" w:cs="Arial"/>
          <w:sz w:val="26"/>
          <w:szCs w:val="26"/>
        </w:rPr>
        <w:t>.</w:t>
      </w:r>
    </w:p>
    <w:p w:rsidR="002662FB" w:rsidRDefault="002662FB" w:rsidP="002662FB">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 will be adding a Professional Growth </w:t>
      </w:r>
      <w:proofErr w:type="gramStart"/>
      <w:r>
        <w:rPr>
          <w:rFonts w:ascii="Arial" w:hAnsi="Arial" w:cs="Arial"/>
          <w:sz w:val="26"/>
          <w:szCs w:val="26"/>
        </w:rPr>
        <w:t>target meeting</w:t>
      </w:r>
      <w:proofErr w:type="gramEnd"/>
      <w:r>
        <w:rPr>
          <w:rFonts w:ascii="Arial" w:hAnsi="Arial" w:cs="Arial"/>
          <w:sz w:val="26"/>
          <w:szCs w:val="26"/>
        </w:rPr>
        <w:t xml:space="preserve"> schedule to next week's wiki. This will be a schedule to review your SIP team goal/individual professional goal with me later in January.</w:t>
      </w: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r>
        <w:rPr>
          <w:rFonts w:ascii="Arial" w:hAnsi="Arial" w:cs="Arial"/>
          <w:noProof/>
          <w:sz w:val="26"/>
          <w:szCs w:val="26"/>
        </w:rPr>
        <w:lastRenderedPageBreak/>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2662FB" w:rsidRDefault="002662FB" w:rsidP="002662FB">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2662FB" w:rsidRDefault="002662FB" w:rsidP="002662FB">
      <w:pPr>
        <w:widowControl w:val="0"/>
        <w:autoSpaceDE w:val="0"/>
        <w:autoSpaceDN w:val="0"/>
        <w:adjustRightInd w:val="0"/>
        <w:rPr>
          <w:rFonts w:ascii="Arial" w:hAnsi="Arial" w:cs="Arial"/>
          <w:sz w:val="26"/>
          <w:szCs w:val="26"/>
        </w:rPr>
      </w:pPr>
      <w:r>
        <w:rPr>
          <w:rFonts w:ascii="Arial" w:hAnsi="Arial" w:cs="Arial"/>
          <w:sz w:val="26"/>
          <w:szCs w:val="26"/>
        </w:rPr>
        <w:t>Here's an article you might find helpful:</w:t>
      </w:r>
    </w:p>
    <w:p w:rsidR="002662FB" w:rsidRDefault="002662FB" w:rsidP="002662FB">
      <w:pPr>
        <w:widowControl w:val="0"/>
        <w:autoSpaceDE w:val="0"/>
        <w:autoSpaceDN w:val="0"/>
        <w:adjustRightInd w:val="0"/>
        <w:rPr>
          <w:rFonts w:ascii="Arial" w:hAnsi="Arial" w:cs="Arial"/>
          <w:sz w:val="26"/>
          <w:szCs w:val="26"/>
        </w:rPr>
      </w:pPr>
      <w:hyperlink r:id="rId8" w:history="1">
        <w:r>
          <w:rPr>
            <w:rFonts w:ascii="Arial" w:hAnsi="Arial" w:cs="Arial"/>
            <w:color w:val="0000F6"/>
            <w:sz w:val="26"/>
            <w:szCs w:val="26"/>
            <w:u w:val="single" w:color="0000F6"/>
          </w:rPr>
          <w:t xml:space="preserve">20 Best </w:t>
        </w:r>
        <w:proofErr w:type="spellStart"/>
        <w:r>
          <w:rPr>
            <w:rFonts w:ascii="Arial" w:hAnsi="Arial" w:cs="Arial"/>
            <w:color w:val="0000F6"/>
            <w:sz w:val="26"/>
            <w:szCs w:val="26"/>
            <w:u w:val="single" w:color="0000F6"/>
          </w:rPr>
          <w:t>Pinterest</w:t>
        </w:r>
        <w:proofErr w:type="spellEnd"/>
        <w:r>
          <w:rPr>
            <w:rFonts w:ascii="Arial" w:hAnsi="Arial" w:cs="Arial"/>
            <w:color w:val="0000F6"/>
            <w:sz w:val="26"/>
            <w:szCs w:val="26"/>
            <w:u w:val="single" w:color="0000F6"/>
          </w:rPr>
          <w:t xml:space="preserve"> Boards about Education Technology</w:t>
        </w:r>
      </w:hyperlink>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r>
        <w:rPr>
          <w:rFonts w:ascii="Arial" w:hAnsi="Arial" w:cs="Arial"/>
          <w:b/>
          <w:bCs/>
          <w:color w:val="990000"/>
          <w:sz w:val="30"/>
          <w:szCs w:val="30"/>
        </w:rPr>
        <w:t>Meetings this week</w:t>
      </w:r>
    </w:p>
    <w:p w:rsidR="002662FB" w:rsidRDefault="002662FB" w:rsidP="002662FB">
      <w:pPr>
        <w:widowControl w:val="0"/>
        <w:autoSpaceDE w:val="0"/>
        <w:autoSpaceDN w:val="0"/>
        <w:adjustRightInd w:val="0"/>
        <w:rPr>
          <w:rFonts w:ascii="Arial" w:hAnsi="Arial" w:cs="Arial"/>
          <w:sz w:val="26"/>
          <w:szCs w:val="26"/>
        </w:rPr>
      </w:pPr>
      <w:r>
        <w:rPr>
          <w:rFonts w:ascii="Arial" w:hAnsi="Arial" w:cs="Arial"/>
          <w:b/>
          <w:bCs/>
          <w:sz w:val="26"/>
          <w:szCs w:val="26"/>
        </w:rPr>
        <w:t>Monday, December 31st</w:t>
      </w: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r>
        <w:rPr>
          <w:rFonts w:ascii="Arial" w:hAnsi="Arial" w:cs="Arial"/>
          <w:b/>
          <w:bCs/>
          <w:sz w:val="26"/>
          <w:szCs w:val="26"/>
        </w:rPr>
        <w:t>Tuesday, January 1st</w:t>
      </w: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r>
        <w:rPr>
          <w:rFonts w:ascii="Arial" w:hAnsi="Arial" w:cs="Arial"/>
          <w:b/>
          <w:bCs/>
          <w:sz w:val="26"/>
          <w:szCs w:val="26"/>
        </w:rPr>
        <w:t>Wednesday, January 2nd</w:t>
      </w: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r>
        <w:rPr>
          <w:rFonts w:ascii="Arial" w:hAnsi="Arial" w:cs="Arial"/>
          <w:b/>
          <w:bCs/>
          <w:sz w:val="26"/>
          <w:szCs w:val="26"/>
        </w:rPr>
        <w:t>Thursday, January 3rd</w:t>
      </w:r>
    </w:p>
    <w:p w:rsidR="002662FB" w:rsidRDefault="002662FB" w:rsidP="002662FB">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3:30-6:15 Grading for Learning meeting - ECC</w:t>
      </w: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r>
        <w:rPr>
          <w:rFonts w:ascii="Arial" w:hAnsi="Arial" w:cs="Arial"/>
          <w:b/>
          <w:bCs/>
          <w:sz w:val="26"/>
          <w:szCs w:val="26"/>
        </w:rPr>
        <w:t>Friday, January 4th</w:t>
      </w:r>
    </w:p>
    <w:p w:rsidR="002662FB" w:rsidRDefault="002662FB" w:rsidP="002662FB">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 xml:space="preserve">8:10 </w:t>
      </w:r>
      <w:proofErr w:type="spellStart"/>
      <w:r>
        <w:rPr>
          <w:rFonts w:ascii="Arial" w:hAnsi="Arial" w:cs="Arial"/>
          <w:b/>
          <w:bCs/>
          <w:sz w:val="26"/>
          <w:szCs w:val="26"/>
        </w:rPr>
        <w:t>RtI</w:t>
      </w:r>
      <w:proofErr w:type="spellEnd"/>
      <w:r>
        <w:rPr>
          <w:rFonts w:ascii="Arial" w:hAnsi="Arial" w:cs="Arial"/>
          <w:b/>
          <w:bCs/>
          <w:sz w:val="26"/>
          <w:szCs w:val="26"/>
        </w:rPr>
        <w:t xml:space="preserve"> grade level meeting - 2nd grade in science room</w:t>
      </w:r>
    </w:p>
    <w:p w:rsidR="002662FB" w:rsidRDefault="002662FB" w:rsidP="002662FB">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1:30 - Meeting at ECC with Dr. Mueller</w:t>
      </w: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b/>
          <w:bCs/>
          <w:sz w:val="36"/>
          <w:szCs w:val="36"/>
        </w:rPr>
      </w:pPr>
      <w:r>
        <w:rPr>
          <w:rFonts w:ascii="Trebuchet MS" w:hAnsi="Trebuchet MS" w:cs="Trebuchet MS"/>
          <w:b/>
          <w:bCs/>
          <w:color w:val="F5004C"/>
          <w:sz w:val="54"/>
          <w:szCs w:val="54"/>
        </w:rPr>
        <w:t>Have a New Year filled with happiness and accomplishments that bring reward!</w:t>
      </w:r>
    </w:p>
    <w:p w:rsidR="002662FB" w:rsidRDefault="002662FB" w:rsidP="002662FB">
      <w:pPr>
        <w:widowControl w:val="0"/>
        <w:autoSpaceDE w:val="0"/>
        <w:autoSpaceDN w:val="0"/>
        <w:adjustRightInd w:val="0"/>
        <w:rPr>
          <w:rFonts w:ascii="Arial" w:hAnsi="Arial" w:cs="Arial"/>
          <w:sz w:val="26"/>
          <w:szCs w:val="26"/>
        </w:rPr>
      </w:pPr>
    </w:p>
    <w:p w:rsidR="002662FB" w:rsidRDefault="002662FB" w:rsidP="002662FB">
      <w:pPr>
        <w:widowControl w:val="0"/>
        <w:autoSpaceDE w:val="0"/>
        <w:autoSpaceDN w:val="0"/>
        <w:adjustRightInd w:val="0"/>
        <w:rPr>
          <w:rFonts w:ascii="Arial" w:hAnsi="Arial" w:cs="Arial"/>
          <w:sz w:val="26"/>
          <w:szCs w:val="26"/>
        </w:rPr>
      </w:pPr>
    </w:p>
    <w:p w:rsidR="004502D7" w:rsidRDefault="002662FB" w:rsidP="002662FB">
      <w:r>
        <w:rPr>
          <w:rFonts w:ascii="Arial" w:hAnsi="Arial" w:cs="Arial"/>
          <w:noProof/>
          <w:sz w:val="26"/>
          <w:szCs w:val="26"/>
        </w:rPr>
        <w:drawing>
          <wp:inline distT="0" distB="0" distL="0" distR="0">
            <wp:extent cx="2590800" cy="19939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0" cy="1993900"/>
                    </a:xfrm>
                    <a:prstGeom prst="rect">
                      <a:avLst/>
                    </a:prstGeom>
                    <a:noFill/>
                    <a:ln>
                      <a:noFill/>
                    </a:ln>
                  </pic:spPr>
                </pic:pic>
              </a:graphicData>
            </a:graphic>
          </wp:inline>
        </w:drawing>
      </w:r>
      <w:bookmarkStart w:id="0" w:name="_GoBack"/>
      <w:bookmarkEnd w:id="0"/>
    </w:p>
    <w:sectPr w:rsidR="004502D7"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rebuchet MS">
    <w:panose1 w:val="020B0603020202020204"/>
    <w:charset w:val="00"/>
    <w:family w:val="auto"/>
    <w:pitch w:val="variable"/>
    <w:sig w:usb0="00000287" w:usb1="00000000" w:usb2="00000000" w:usb3="00000000" w:csb0="0000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2FB"/>
    <w:rsid w:val="002662FB"/>
    <w:rsid w:val="003D72EE"/>
    <w:rsid w:val="004502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62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662FB"/>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62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662FB"/>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spreadsheet/ccc?key=0At8qlJVZyTEzdHduWDFaallBT1JURWh4anRPWjlnUFE&amp;hl=en_US#gid=0" TargetMode="External"/><Relationship Id="rId7" Type="http://schemas.openxmlformats.org/officeDocument/2006/relationships/image" Target="media/image1.jpeg"/><Relationship Id="rId8" Type="http://schemas.openxmlformats.org/officeDocument/2006/relationships/hyperlink" Target="http://edudemic.com/2012/10/pinterest-education-technology/" TargetMode="External"/><Relationship Id="rId9" Type="http://schemas.openxmlformats.org/officeDocument/2006/relationships/image" Target="media/image2.jpe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444</Words>
  <Characters>2533</Characters>
  <Application>Microsoft Macintosh Word</Application>
  <DocSecurity>0</DocSecurity>
  <Lines>21</Lines>
  <Paragraphs>5</Paragraphs>
  <ScaleCrop>false</ScaleCrop>
  <Company>FPS</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2013-01-06T21:56:00Z</dcterms:created>
  <dcterms:modified xsi:type="dcterms:W3CDTF">2013-01-06T21:56:00Z</dcterms:modified>
</cp:coreProperties>
</file>